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3261C" w14:textId="179D8252" w:rsidR="008974C1" w:rsidRDefault="009C2234" w:rsidP="008974C1">
      <w:pPr>
        <w:widowControl/>
        <w:numPr>
          <w:ilvl w:val="12"/>
          <w:numId w:val="0"/>
        </w:numPr>
        <w:autoSpaceDE/>
        <w:autoSpaceDN/>
        <w:jc w:val="center"/>
        <w:rPr>
          <w:rFonts w:eastAsia="Times New Roman"/>
          <w:b/>
          <w:sz w:val="20"/>
          <w:szCs w:val="20"/>
          <w:lang w:val="es-CO" w:eastAsia="es-ES"/>
        </w:rPr>
      </w:pPr>
      <w:r>
        <w:rPr>
          <w:rFonts w:eastAsia="Times New Roman"/>
          <w:b/>
          <w:sz w:val="20"/>
          <w:szCs w:val="20"/>
          <w:lang w:val="es-CO" w:eastAsia="es-ES"/>
        </w:rPr>
        <w:t>FORMATO</w:t>
      </w:r>
      <w:r w:rsidR="008974C1" w:rsidRPr="008974C1">
        <w:rPr>
          <w:rFonts w:eastAsia="Times New Roman"/>
          <w:b/>
          <w:sz w:val="20"/>
          <w:szCs w:val="20"/>
          <w:lang w:val="es-CO" w:eastAsia="es-ES"/>
        </w:rPr>
        <w:t xml:space="preserve"> No. 5</w:t>
      </w:r>
    </w:p>
    <w:p w14:paraId="236E6566" w14:textId="1A18B518" w:rsidR="00E47211" w:rsidRDefault="000F7409" w:rsidP="008974C1">
      <w:pPr>
        <w:widowControl/>
        <w:numPr>
          <w:ilvl w:val="12"/>
          <w:numId w:val="0"/>
        </w:numPr>
        <w:autoSpaceDE/>
        <w:autoSpaceDN/>
        <w:jc w:val="center"/>
        <w:rPr>
          <w:rFonts w:eastAsia="Times New Roman"/>
          <w:b/>
          <w:sz w:val="20"/>
          <w:szCs w:val="20"/>
          <w:lang w:val="es-CO" w:eastAsia="es-ES"/>
        </w:rPr>
      </w:pPr>
      <w:r w:rsidRPr="000F7409">
        <w:rPr>
          <w:rFonts w:eastAsia="Times New Roman"/>
          <w:b/>
          <w:sz w:val="20"/>
          <w:szCs w:val="20"/>
          <w:lang w:val="es-CO" w:eastAsia="es-ES"/>
        </w:rPr>
        <w:t xml:space="preserve">PROCESO DE </w:t>
      </w:r>
      <w:r w:rsidR="006D6229">
        <w:rPr>
          <w:rFonts w:eastAsia="Times New Roman"/>
          <w:b/>
          <w:sz w:val="20"/>
          <w:szCs w:val="20"/>
          <w:lang w:val="es-CO" w:eastAsia="es-ES"/>
        </w:rPr>
        <w:t xml:space="preserve">SELECCIÓN DE MINIMA CUANTÍA No </w:t>
      </w:r>
      <w:r w:rsidR="004D6EAF">
        <w:rPr>
          <w:rFonts w:eastAsia="Times New Roman"/>
          <w:b/>
          <w:bCs/>
          <w:sz w:val="20"/>
          <w:szCs w:val="20"/>
          <w:lang w:val="es-CO" w:eastAsia="zh-CN"/>
        </w:rPr>
        <w:t>FDLT-MC-002</w:t>
      </w:r>
      <w:r w:rsidR="003E5003">
        <w:rPr>
          <w:rFonts w:eastAsia="Times New Roman"/>
          <w:b/>
          <w:bCs/>
          <w:sz w:val="20"/>
          <w:szCs w:val="20"/>
          <w:lang w:val="es-CO" w:eastAsia="zh-CN"/>
        </w:rPr>
        <w:t>-2023</w:t>
      </w:r>
      <w:r w:rsidR="009C2234">
        <w:rPr>
          <w:rFonts w:eastAsia="Times New Roman"/>
          <w:b/>
          <w:bCs/>
          <w:sz w:val="20"/>
          <w:szCs w:val="20"/>
          <w:lang w:val="es-CO" w:eastAsia="zh-CN"/>
        </w:rPr>
        <w:t xml:space="preserve"> </w:t>
      </w:r>
      <w:r w:rsidR="003E5003">
        <w:rPr>
          <w:rFonts w:eastAsia="Times New Roman"/>
          <w:b/>
          <w:sz w:val="20"/>
          <w:szCs w:val="20"/>
          <w:lang w:val="es-CO" w:eastAsia="zh-CN"/>
        </w:rPr>
        <w:t>(</w:t>
      </w:r>
      <w:r w:rsidR="004D6EAF">
        <w:rPr>
          <w:rFonts w:ascii="Garamond" w:eastAsia="Times New Roman" w:hAnsi="Garamond"/>
          <w:b/>
          <w:lang w:val="es-CO" w:eastAsia="zh-CN"/>
        </w:rPr>
        <w:t>89</w:t>
      </w:r>
      <w:r w:rsidR="00580404">
        <w:rPr>
          <w:rFonts w:ascii="Garamond" w:eastAsia="Times New Roman" w:hAnsi="Garamond"/>
          <w:b/>
          <w:lang w:val="es-CO" w:eastAsia="zh-CN"/>
        </w:rPr>
        <w:t>8</w:t>
      </w:r>
      <w:r w:rsidR="004D6EAF">
        <w:rPr>
          <w:rFonts w:ascii="Garamond" w:eastAsia="Times New Roman" w:hAnsi="Garamond"/>
          <w:b/>
          <w:lang w:val="es-CO" w:eastAsia="zh-CN"/>
        </w:rPr>
        <w:t>99</w:t>
      </w:r>
      <w:r w:rsidR="009C2234">
        <w:rPr>
          <w:rFonts w:eastAsia="Times New Roman"/>
          <w:b/>
          <w:sz w:val="20"/>
          <w:szCs w:val="20"/>
          <w:lang w:val="es-CO" w:eastAsia="zh-CN"/>
        </w:rPr>
        <w:t>)</w:t>
      </w:r>
    </w:p>
    <w:p w14:paraId="7CCAB36F" w14:textId="77777777" w:rsidR="00AA4EF9" w:rsidRPr="008974C1" w:rsidRDefault="00AA4EF9" w:rsidP="008974C1">
      <w:pPr>
        <w:widowControl/>
        <w:numPr>
          <w:ilvl w:val="12"/>
          <w:numId w:val="0"/>
        </w:numPr>
        <w:autoSpaceDE/>
        <w:autoSpaceDN/>
        <w:jc w:val="center"/>
        <w:rPr>
          <w:rFonts w:eastAsia="Times New Roman"/>
          <w:b/>
          <w:sz w:val="20"/>
          <w:szCs w:val="20"/>
          <w:lang w:val="es-CO" w:eastAsia="es-ES"/>
        </w:rPr>
      </w:pPr>
    </w:p>
    <w:p w14:paraId="7259F43C" w14:textId="77777777" w:rsidR="008974C1" w:rsidRPr="008974C1" w:rsidRDefault="008974C1" w:rsidP="008974C1">
      <w:pPr>
        <w:widowControl/>
        <w:numPr>
          <w:ilvl w:val="12"/>
          <w:numId w:val="0"/>
        </w:numPr>
        <w:autoSpaceDE/>
        <w:autoSpaceDN/>
        <w:jc w:val="center"/>
        <w:rPr>
          <w:rFonts w:eastAsia="Times New Roman"/>
          <w:b/>
          <w:sz w:val="20"/>
          <w:szCs w:val="20"/>
          <w:lang w:val="es-CO" w:eastAsia="es-ES"/>
        </w:rPr>
      </w:pPr>
      <w:r w:rsidRPr="008974C1">
        <w:rPr>
          <w:rFonts w:eastAsia="Times New Roman"/>
          <w:b/>
          <w:sz w:val="20"/>
          <w:szCs w:val="20"/>
          <w:lang w:val="es-CO" w:eastAsia="es-ES"/>
        </w:rPr>
        <w:t>PAGOS DE SEGURIDAD SOCIAL Y APORTES LEGALES</w:t>
      </w:r>
    </w:p>
    <w:p w14:paraId="7FFB8992" w14:textId="77777777" w:rsidR="008974C1" w:rsidRPr="008974C1" w:rsidRDefault="008974C1" w:rsidP="008974C1">
      <w:pPr>
        <w:widowControl/>
        <w:numPr>
          <w:ilvl w:val="12"/>
          <w:numId w:val="0"/>
        </w:numPr>
        <w:autoSpaceDE/>
        <w:autoSpaceDN/>
        <w:jc w:val="center"/>
        <w:rPr>
          <w:rFonts w:eastAsia="Times New Roman"/>
          <w:b/>
          <w:sz w:val="20"/>
          <w:szCs w:val="20"/>
          <w:lang w:val="es-CO" w:eastAsia="es-ES"/>
        </w:rPr>
      </w:pPr>
      <w:r w:rsidRPr="008974C1">
        <w:rPr>
          <w:rFonts w:eastAsia="Times New Roman"/>
          <w:b/>
          <w:sz w:val="20"/>
          <w:szCs w:val="20"/>
          <w:lang w:val="es-CO" w:eastAsia="es-ES"/>
        </w:rPr>
        <w:t xml:space="preserve">ARTÍCULO 50 LEY 789 DE 2002 </w:t>
      </w:r>
    </w:p>
    <w:p w14:paraId="6FD995E8" w14:textId="77777777" w:rsidR="008974C1" w:rsidRPr="008974C1" w:rsidRDefault="008974C1" w:rsidP="008974C1">
      <w:pPr>
        <w:widowControl/>
        <w:numPr>
          <w:ilvl w:val="12"/>
          <w:numId w:val="0"/>
        </w:numPr>
        <w:autoSpaceDE/>
        <w:autoSpaceDN/>
        <w:jc w:val="center"/>
        <w:rPr>
          <w:rFonts w:eastAsia="Times New Roman"/>
          <w:b/>
          <w:sz w:val="20"/>
          <w:szCs w:val="20"/>
          <w:lang w:val="es-CO" w:eastAsia="es-ES"/>
        </w:rPr>
      </w:pPr>
      <w:r w:rsidRPr="008974C1">
        <w:rPr>
          <w:rFonts w:eastAsia="Times New Roman"/>
          <w:b/>
          <w:sz w:val="20"/>
          <w:szCs w:val="20"/>
          <w:lang w:val="es-CO" w:eastAsia="es-ES"/>
        </w:rPr>
        <w:t>(</w:t>
      </w:r>
      <w:r w:rsidRPr="008974C1">
        <w:rPr>
          <w:rFonts w:eastAsia="Times New Roman"/>
          <w:b/>
          <w:sz w:val="20"/>
          <w:szCs w:val="20"/>
          <w:highlight w:val="lightGray"/>
          <w:lang w:val="es-CO" w:eastAsia="es-ES"/>
        </w:rPr>
        <w:t>PERSONAS JURÍDICAS</w:t>
      </w:r>
      <w:r w:rsidRPr="008974C1">
        <w:rPr>
          <w:rFonts w:eastAsia="Times New Roman"/>
          <w:b/>
          <w:sz w:val="20"/>
          <w:szCs w:val="20"/>
          <w:lang w:val="es-CO" w:eastAsia="es-ES"/>
        </w:rPr>
        <w:t>)</w:t>
      </w:r>
    </w:p>
    <w:p w14:paraId="0958C678" w14:textId="77777777" w:rsidR="008974C1" w:rsidRPr="008974C1" w:rsidRDefault="008974C1" w:rsidP="008974C1">
      <w:pPr>
        <w:widowControl/>
        <w:numPr>
          <w:ilvl w:val="12"/>
          <w:numId w:val="0"/>
        </w:numPr>
        <w:autoSpaceDE/>
        <w:autoSpaceDN/>
        <w:jc w:val="both"/>
        <w:rPr>
          <w:rFonts w:eastAsia="Times New Roman"/>
          <w:sz w:val="20"/>
          <w:szCs w:val="20"/>
          <w:lang w:val="es-CO" w:eastAsia="es-ES"/>
        </w:rPr>
      </w:pPr>
    </w:p>
    <w:p w14:paraId="2DC28D56" w14:textId="77777777" w:rsidR="008974C1" w:rsidRPr="008974C1" w:rsidRDefault="008974C1" w:rsidP="008974C1">
      <w:pPr>
        <w:widowControl/>
        <w:autoSpaceDE/>
        <w:autoSpaceDN/>
        <w:jc w:val="both"/>
        <w:rPr>
          <w:rFonts w:eastAsia="Times New Roman" w:cs="Times New Roman"/>
          <w:sz w:val="20"/>
          <w:szCs w:val="20"/>
          <w:highlight w:val="lightGray"/>
          <w:lang w:val="es-CO" w:eastAsia="es-ES"/>
        </w:rPr>
      </w:pPr>
      <w:r w:rsidRPr="008974C1">
        <w:rPr>
          <w:rFonts w:eastAsia="Times New Roman" w:cs="Times New Roman"/>
          <w:sz w:val="20"/>
          <w:szCs w:val="20"/>
          <w:highlight w:val="lightGray"/>
          <w:lang w:val="es-CO" w:eastAsia="es-ES"/>
        </w:rPr>
        <w:t>[Este formato debe ser diligenciado por las personas jurídicas nacionales y las extranjeras con domicilio o sucursal en Colombia las cuales deberán acreditar este requisito respecto del personal vinculado en Colombia].</w:t>
      </w:r>
    </w:p>
    <w:p w14:paraId="1BB4E85F" w14:textId="77777777" w:rsidR="008974C1" w:rsidRPr="008974C1" w:rsidRDefault="008974C1" w:rsidP="008974C1">
      <w:pPr>
        <w:widowControl/>
        <w:autoSpaceDE/>
        <w:autoSpaceDN/>
        <w:spacing w:before="120" w:after="240"/>
        <w:jc w:val="both"/>
        <w:rPr>
          <w:rFonts w:eastAsia="Times New Roman"/>
          <w:sz w:val="20"/>
          <w:szCs w:val="20"/>
          <w:lang w:val="es-CO" w:eastAsia="es-ES"/>
        </w:rPr>
      </w:pPr>
      <w:r w:rsidRPr="008974C1">
        <w:rPr>
          <w:rFonts w:eastAsia="Times New Roman" w:cs="Times New Roman"/>
          <w:sz w:val="20"/>
          <w:szCs w:val="20"/>
          <w:highlight w:val="lightGray"/>
          <w:lang w:val="es-CO" w:eastAsia="es-ES"/>
        </w:rPr>
        <w:t>[Cuando la persona jurídica no esté exonerada en el pago al sistema de aportes parafiscales, deberá incluir el siguiente texto y ajustar el formato en lo correspondiente:]</w:t>
      </w:r>
    </w:p>
    <w:p w14:paraId="06434CF9" w14:textId="77777777" w:rsidR="008974C1" w:rsidRPr="008974C1" w:rsidRDefault="008974C1" w:rsidP="008974C1">
      <w:pPr>
        <w:keepNext/>
        <w:widowControl/>
        <w:autoSpaceDE/>
        <w:autoSpaceDN/>
        <w:jc w:val="both"/>
        <w:outlineLvl w:val="4"/>
        <w:rPr>
          <w:rFonts w:ascii="Tahoma" w:eastAsia="Times New Roman" w:hAnsi="Tahoma" w:cs="Tahoma"/>
          <w:sz w:val="18"/>
          <w:szCs w:val="18"/>
          <w:lang w:eastAsia="es-ES"/>
        </w:rPr>
      </w:pPr>
      <w:r w:rsidRPr="008974C1">
        <w:rPr>
          <w:rFonts w:ascii="Tahoma" w:eastAsia="Times New Roman" w:hAnsi="Tahoma" w:cs="Tahoma"/>
          <w:sz w:val="18"/>
          <w:szCs w:val="18"/>
          <w:lang w:eastAsia="es-ES"/>
        </w:rPr>
        <w:t xml:space="preserve">Yo, __________________, identificado con _____________, en mi condición de </w:t>
      </w:r>
      <w:r w:rsidRPr="008974C1">
        <w:rPr>
          <w:rFonts w:ascii="Tahoma" w:eastAsia="Times New Roman" w:hAnsi="Tahoma" w:cs="Tahoma"/>
          <w:b/>
          <w:bCs/>
          <w:sz w:val="18"/>
          <w:szCs w:val="18"/>
          <w:lang w:eastAsia="es-ES"/>
        </w:rPr>
        <w:t xml:space="preserve">Representante Legal </w:t>
      </w:r>
      <w:r w:rsidRPr="008974C1">
        <w:rPr>
          <w:rFonts w:ascii="Tahoma" w:eastAsia="Times New Roman" w:hAnsi="Tahoma" w:cs="Tahoma"/>
          <w:sz w:val="18"/>
          <w:szCs w:val="18"/>
          <w:lang w:eastAsia="es-ES"/>
        </w:rPr>
        <w:t xml:space="preserve">de </w:t>
      </w:r>
      <w:r w:rsidRPr="008974C1">
        <w:rPr>
          <w:rFonts w:ascii="Tahoma" w:eastAsia="Times New Roman" w:hAnsi="Tahoma" w:cs="Tahoma"/>
          <w:sz w:val="18"/>
          <w:szCs w:val="18"/>
          <w:u w:val="single"/>
          <w:lang w:eastAsia="es-ES"/>
        </w:rPr>
        <w:t>(Razón social de la compañía)</w:t>
      </w:r>
      <w:r w:rsidRPr="008974C1">
        <w:rPr>
          <w:rFonts w:ascii="Tahoma" w:eastAsia="Times New Roman" w:hAnsi="Tahoma" w:cs="Tahoma"/>
          <w:sz w:val="18"/>
          <w:szCs w:val="18"/>
          <w:lang w:eastAsia="es-ES"/>
        </w:rPr>
        <w:t xml:space="preserve"> identificada con Nit ________ ,  debidamente inscrito en la Cámara de Comercio de ________ certifico el pago de los aportes de seguridad social (pensión, salud y riesgos laborales) y de los aportes parafiscales (Instituto Colombiano de Bienestar familiar ICBF, Servicio Nacional de Aprendizaje SENA y Caja de Compensación Familiar), cuando a ello hubiere lugar, pagados por la compañía durante los últimos seis (6) meses calendario legalmente exigibles a la fecha de presentación de nuestra propuesta para el presente proceso de selección.  Lo anterior, en cumplimiento de lo dispuesto en el artículo 50 de la Ley 789 de 2002.</w:t>
      </w:r>
    </w:p>
    <w:p w14:paraId="5EEC925F" w14:textId="77777777" w:rsidR="008974C1" w:rsidRPr="008974C1" w:rsidRDefault="008974C1" w:rsidP="008974C1">
      <w:pPr>
        <w:widowControl/>
        <w:autoSpaceDE/>
        <w:autoSpaceDN/>
        <w:jc w:val="both"/>
        <w:rPr>
          <w:rFonts w:ascii="Tahoma" w:eastAsia="Times New Roman" w:hAnsi="Tahoma" w:cs="Tahoma"/>
          <w:b/>
          <w:sz w:val="18"/>
          <w:szCs w:val="18"/>
          <w:lang w:eastAsia="es-ES"/>
        </w:rPr>
      </w:pPr>
    </w:p>
    <w:p w14:paraId="34B81CE8" w14:textId="77777777" w:rsidR="008974C1" w:rsidRPr="008974C1" w:rsidRDefault="008974C1" w:rsidP="008974C1">
      <w:pPr>
        <w:keepNext/>
        <w:widowControl/>
        <w:autoSpaceDE/>
        <w:autoSpaceDN/>
        <w:jc w:val="both"/>
        <w:outlineLvl w:val="4"/>
        <w:rPr>
          <w:rFonts w:ascii="Tahoma" w:eastAsia="Times New Roman" w:hAnsi="Tahoma" w:cs="Tahoma"/>
          <w:sz w:val="18"/>
          <w:szCs w:val="18"/>
          <w:lang w:eastAsia="es-ES"/>
        </w:rPr>
      </w:pPr>
      <w:r w:rsidRPr="008974C1">
        <w:rPr>
          <w:rFonts w:ascii="Tahoma" w:eastAsia="Times New Roman" w:hAnsi="Tahoma" w:cs="Tahoma"/>
          <w:sz w:val="18"/>
          <w:szCs w:val="18"/>
          <w:lang w:eastAsia="es-ES"/>
        </w:rPr>
        <w:t xml:space="preserve">Yo, __________________, identificado con _____________, y con Tarjeta Profesional No. _________ de la Junta Central de Contadores de Colombia, en mi condición de </w:t>
      </w:r>
      <w:r w:rsidRPr="008974C1">
        <w:rPr>
          <w:rFonts w:ascii="Tahoma" w:eastAsia="Times New Roman" w:hAnsi="Tahoma" w:cs="Tahoma"/>
          <w:b/>
          <w:sz w:val="18"/>
          <w:szCs w:val="18"/>
          <w:lang w:eastAsia="es-ES"/>
        </w:rPr>
        <w:t xml:space="preserve">Revisor Fiscal </w:t>
      </w:r>
      <w:r w:rsidRPr="008974C1">
        <w:rPr>
          <w:rFonts w:ascii="Tahoma" w:eastAsia="Times New Roman" w:hAnsi="Tahoma" w:cs="Tahoma"/>
          <w:sz w:val="18"/>
          <w:szCs w:val="18"/>
          <w:lang w:eastAsia="es-ES"/>
        </w:rPr>
        <w:t xml:space="preserve">de </w:t>
      </w:r>
      <w:r w:rsidRPr="008974C1">
        <w:rPr>
          <w:rFonts w:ascii="Tahoma" w:eastAsia="Times New Roman" w:hAnsi="Tahoma" w:cs="Tahoma"/>
          <w:sz w:val="18"/>
          <w:szCs w:val="18"/>
          <w:u w:val="single"/>
          <w:lang w:eastAsia="es-ES"/>
        </w:rPr>
        <w:t>(Razón social de la compañía)</w:t>
      </w:r>
      <w:r w:rsidRPr="008974C1">
        <w:rPr>
          <w:rFonts w:ascii="Tahoma" w:eastAsia="Times New Roman" w:hAnsi="Tahoma" w:cs="Tahoma"/>
          <w:sz w:val="18"/>
          <w:szCs w:val="18"/>
          <w:lang w:eastAsia="es-ES"/>
        </w:rPr>
        <w:t xml:space="preserve"> identificada con Nit ________ ,  debidamente inscrito en la Cámara de Comercio de ________, luego de examinar de acuerdo con las normas de auditoría generalmente aceptadas en Colombia, los estados financieros de la compañía, certifico el pago de los aportes de seguridad social (pensión, salud y riesgos laborales) y de los aportes parafiscales (Instituto Colombiano de Bienestar familiar ICBF, Servicio Nacional de Aprendizaje SENA y Caja de Compensación Familiar), cuando a ello hubiere lugar, pagados por la compañía durante los últimos seis (6) calendario legalmente exigibles a la fecha de presentación de la propuesta, dichos pagos corresponden a los montos contabilizados y cancelados por la compañía durante dichos 6 meses.  Lo anterior, en cumplimiento de lo dispuesto en el artículo 50 de la Ley 789 de 2002.</w:t>
      </w:r>
    </w:p>
    <w:p w14:paraId="1639B452"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b/>
          <w:sz w:val="18"/>
          <w:szCs w:val="18"/>
          <w:lang w:eastAsia="es-ES"/>
        </w:rPr>
        <w:t xml:space="preserve">Nota 1:  </w:t>
      </w:r>
      <w:r w:rsidRPr="008974C1">
        <w:rPr>
          <w:rFonts w:ascii="Tahoma" w:eastAsia="Times New Roman" w:hAnsi="Tahoma" w:cs="Tahoma"/>
          <w:sz w:val="18"/>
          <w:szCs w:val="18"/>
          <w:lang w:eastAsia="es-ES"/>
        </w:rPr>
        <w:t>Para certificar el pago de los aportes correspondientes a los Sistemas de Seguridad Social y en el caso del pago correspondiente a los aportes parafiscales, se deberán tener en cuenta los plazos previstos en Decreto 1670 de 2007</w:t>
      </w:r>
      <w:r w:rsidRPr="008974C1">
        <w:rPr>
          <w:rFonts w:ascii="Tahoma" w:eastAsia="Times New Roman" w:hAnsi="Tahoma" w:cs="Tahoma"/>
          <w:color w:val="008000"/>
          <w:sz w:val="18"/>
          <w:szCs w:val="18"/>
          <w:lang w:eastAsia="es-ES"/>
        </w:rPr>
        <w:t>.</w:t>
      </w:r>
    </w:p>
    <w:p w14:paraId="3EC75E91" w14:textId="77777777" w:rsidR="008974C1" w:rsidRPr="008974C1" w:rsidRDefault="008974C1" w:rsidP="008974C1">
      <w:pPr>
        <w:widowControl/>
        <w:autoSpaceDE/>
        <w:autoSpaceDN/>
        <w:jc w:val="both"/>
        <w:rPr>
          <w:rFonts w:ascii="Tahoma" w:eastAsia="Times New Roman" w:hAnsi="Tahoma" w:cs="Tahoma"/>
          <w:b/>
          <w:sz w:val="18"/>
          <w:szCs w:val="18"/>
          <w:lang w:eastAsia="es-ES"/>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46"/>
      </w:tblGrid>
      <w:tr w:rsidR="008974C1" w:rsidRPr="008974C1" w14:paraId="37043B34" w14:textId="77777777" w:rsidTr="005938F2">
        <w:trPr>
          <w:trHeight w:val="624"/>
        </w:trPr>
        <w:tc>
          <w:tcPr>
            <w:tcW w:w="8946" w:type="dxa"/>
            <w:tcBorders>
              <w:top w:val="single" w:sz="4" w:space="0" w:color="auto"/>
              <w:left w:val="single" w:sz="4" w:space="0" w:color="auto"/>
              <w:bottom w:val="single" w:sz="4" w:space="0" w:color="auto"/>
              <w:right w:val="single" w:sz="4" w:space="0" w:color="auto"/>
            </w:tcBorders>
            <w:hideMark/>
          </w:tcPr>
          <w:p w14:paraId="0183C409"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sz w:val="18"/>
                <w:szCs w:val="18"/>
                <w:lang w:eastAsia="es-ES"/>
              </w:rPr>
              <w:t>EN CASO DE PRESENTAR ACUERDO DE PAGO CON ALGUNA DE LAS ENTIDADES ANTERIORMENTE MENCIONADAS, SE DEBERÁ PRECISAR EL VALOR Y EL PLAZO PREVISTO PARA EL ACUERDO DE PAGO, CON INDICACION DEL CUMPLIMIENTO DE ESTA OBLIGACION.</w:t>
            </w:r>
          </w:p>
        </w:tc>
      </w:tr>
    </w:tbl>
    <w:p w14:paraId="385FFAA1" w14:textId="77777777" w:rsidR="008974C1" w:rsidRPr="008974C1" w:rsidRDefault="008974C1" w:rsidP="008974C1">
      <w:pPr>
        <w:widowControl/>
        <w:autoSpaceDE/>
        <w:autoSpaceDN/>
        <w:jc w:val="both"/>
        <w:rPr>
          <w:rFonts w:ascii="Tahoma" w:eastAsia="Times New Roman" w:hAnsi="Tahoma" w:cs="Tahoma"/>
          <w:sz w:val="18"/>
          <w:szCs w:val="18"/>
          <w:lang w:eastAsia="es-ES"/>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46"/>
      </w:tblGrid>
      <w:tr w:rsidR="008974C1" w:rsidRPr="008974C1" w14:paraId="1AED548B" w14:textId="77777777" w:rsidTr="005938F2">
        <w:trPr>
          <w:trHeight w:val="674"/>
        </w:trPr>
        <w:tc>
          <w:tcPr>
            <w:tcW w:w="8946" w:type="dxa"/>
            <w:tcBorders>
              <w:top w:val="single" w:sz="4" w:space="0" w:color="auto"/>
              <w:left w:val="single" w:sz="4" w:space="0" w:color="auto"/>
              <w:bottom w:val="single" w:sz="4" w:space="0" w:color="auto"/>
              <w:right w:val="single" w:sz="4" w:space="0" w:color="auto"/>
            </w:tcBorders>
            <w:hideMark/>
          </w:tcPr>
          <w:p w14:paraId="551ED565"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sz w:val="18"/>
                <w:szCs w:val="18"/>
                <w:lang w:eastAsia="es-ES"/>
              </w:rPr>
              <w:t>EN CASO DE NO REQUERIRSE DE REVISOR FISCAL, ESTE ANEXO DEBERA DILIGENCIARSE Y SUSCRIBIRSE POR EL REPRESENTANTE LEGAL DE LA COMPAÑÍA, CERTIFICANDO EL PAGO EFECTUADO POR DICHOS CONCEPTOS EN LOS PERIODOS ANTES MENCIONADOS.</w:t>
            </w:r>
          </w:p>
        </w:tc>
      </w:tr>
    </w:tbl>
    <w:p w14:paraId="1DD10B99" w14:textId="77777777" w:rsidR="008974C1" w:rsidRPr="008974C1" w:rsidRDefault="008974C1" w:rsidP="008974C1">
      <w:pPr>
        <w:widowControl/>
        <w:autoSpaceDE/>
        <w:autoSpaceDN/>
        <w:jc w:val="both"/>
        <w:rPr>
          <w:rFonts w:ascii="Tahoma" w:eastAsia="Times New Roman" w:hAnsi="Tahoma" w:cs="Tahoma"/>
          <w:sz w:val="18"/>
          <w:szCs w:val="18"/>
          <w:lang w:eastAsia="es-ES"/>
        </w:rPr>
      </w:pPr>
    </w:p>
    <w:p w14:paraId="77B6C1C6" w14:textId="77777777" w:rsidR="008974C1" w:rsidRPr="008974C1" w:rsidRDefault="008974C1" w:rsidP="008974C1">
      <w:pPr>
        <w:keepNext/>
        <w:widowControl/>
        <w:autoSpaceDE/>
        <w:autoSpaceDN/>
        <w:jc w:val="both"/>
        <w:outlineLvl w:val="5"/>
        <w:rPr>
          <w:rFonts w:ascii="Tahoma" w:eastAsia="Times New Roman" w:hAnsi="Tahoma" w:cs="Tahoma"/>
          <w:sz w:val="18"/>
          <w:szCs w:val="18"/>
          <w:lang w:eastAsia="es-ES"/>
        </w:rPr>
      </w:pPr>
      <w:r w:rsidRPr="008974C1">
        <w:rPr>
          <w:rFonts w:ascii="Tahoma" w:eastAsia="Times New Roman" w:hAnsi="Tahoma" w:cs="Tahoma"/>
          <w:sz w:val="18"/>
          <w:szCs w:val="18"/>
          <w:lang w:eastAsia="es-ES"/>
        </w:rPr>
        <w:t>Dada en ______, a los  (        ) _________ del mes de __________ de ________</w:t>
      </w:r>
    </w:p>
    <w:p w14:paraId="3934B6ED" w14:textId="77777777" w:rsidR="008974C1" w:rsidRPr="008974C1" w:rsidRDefault="008974C1" w:rsidP="008974C1">
      <w:pPr>
        <w:widowControl/>
        <w:autoSpaceDE/>
        <w:autoSpaceDN/>
        <w:jc w:val="both"/>
        <w:rPr>
          <w:rFonts w:ascii="Tahoma" w:eastAsia="Times New Roman" w:hAnsi="Tahoma" w:cs="Tahoma"/>
          <w:sz w:val="18"/>
          <w:szCs w:val="18"/>
          <w:lang w:eastAsia="es-ES"/>
        </w:rPr>
      </w:pPr>
    </w:p>
    <w:p w14:paraId="365A6E73" w14:textId="77777777" w:rsidR="008974C1" w:rsidRPr="008974C1" w:rsidRDefault="008974C1" w:rsidP="008974C1">
      <w:pPr>
        <w:keepNext/>
        <w:widowControl/>
        <w:autoSpaceDE/>
        <w:autoSpaceDN/>
        <w:jc w:val="both"/>
        <w:outlineLvl w:val="5"/>
        <w:rPr>
          <w:rFonts w:ascii="Tahoma" w:eastAsia="Times New Roman" w:hAnsi="Tahoma" w:cs="Tahoma"/>
          <w:sz w:val="18"/>
          <w:szCs w:val="18"/>
          <w:lang w:eastAsia="es-ES"/>
        </w:rPr>
      </w:pPr>
      <w:r w:rsidRPr="008974C1">
        <w:rPr>
          <w:rFonts w:ascii="Tahoma" w:eastAsia="Times New Roman" w:hAnsi="Tahoma" w:cs="Tahoma"/>
          <w:sz w:val="18"/>
          <w:szCs w:val="18"/>
          <w:lang w:eastAsia="es-ES"/>
        </w:rPr>
        <w:t>FIRMA</w:t>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t>-----------------------------------------------------------</w:t>
      </w:r>
    </w:p>
    <w:p w14:paraId="464C0F23" w14:textId="77777777" w:rsidR="008974C1" w:rsidRPr="008974C1" w:rsidRDefault="008974C1" w:rsidP="008974C1">
      <w:pPr>
        <w:widowControl/>
        <w:autoSpaceDE/>
        <w:autoSpaceDN/>
        <w:jc w:val="both"/>
        <w:rPr>
          <w:rFonts w:ascii="Tahoma" w:eastAsia="Times New Roman" w:hAnsi="Tahoma" w:cs="Tahoma"/>
          <w:sz w:val="18"/>
          <w:szCs w:val="18"/>
          <w:lang w:eastAsia="es-ES"/>
        </w:rPr>
      </w:pPr>
    </w:p>
    <w:p w14:paraId="6EED97FD"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sz w:val="18"/>
          <w:szCs w:val="18"/>
          <w:lang w:eastAsia="es-ES"/>
        </w:rPr>
        <w:t>NOMBRE DE QUIEN CERTIFICA</w:t>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t>___________________________________</w:t>
      </w:r>
    </w:p>
    <w:p w14:paraId="2BECC2CB" w14:textId="77777777" w:rsidR="008974C1" w:rsidRPr="008974C1" w:rsidRDefault="008974C1" w:rsidP="008974C1">
      <w:pPr>
        <w:widowControl/>
        <w:adjustRightInd w:val="0"/>
        <w:jc w:val="both"/>
        <w:rPr>
          <w:rFonts w:eastAsia="Arial Narrow,Bold"/>
          <w:b/>
          <w:sz w:val="20"/>
          <w:szCs w:val="20"/>
          <w:lang w:val="es-CO" w:eastAsia="es-ES"/>
        </w:rPr>
      </w:pPr>
    </w:p>
    <w:p w14:paraId="34F99F38" w14:textId="77777777" w:rsidR="008974C1" w:rsidRPr="008974C1" w:rsidRDefault="008974C1" w:rsidP="008974C1">
      <w:pPr>
        <w:widowControl/>
        <w:adjustRightInd w:val="0"/>
        <w:jc w:val="both"/>
        <w:rPr>
          <w:rFonts w:eastAsia="Times New Roman"/>
          <w:b/>
          <w:sz w:val="20"/>
          <w:szCs w:val="20"/>
          <w:lang w:val="es-CO" w:eastAsia="es-ES"/>
        </w:rPr>
      </w:pPr>
      <w:r w:rsidRPr="008974C1">
        <w:rPr>
          <w:rFonts w:eastAsia="Arial Narrow,Bold"/>
          <w:b/>
          <w:sz w:val="20"/>
          <w:szCs w:val="20"/>
          <w:lang w:val="es-CO" w:eastAsia="es-ES"/>
        </w:rPr>
        <w:t>Nota:</w:t>
      </w:r>
      <w:r w:rsidRPr="008974C1">
        <w:rPr>
          <w:rFonts w:eastAsia="Arial Narrow,Bold"/>
          <w:sz w:val="20"/>
          <w:szCs w:val="20"/>
          <w:lang w:val="es-CO" w:eastAsia="es-ES"/>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75DE708" w14:textId="77777777" w:rsidR="008974C1" w:rsidRPr="008974C1" w:rsidRDefault="008974C1" w:rsidP="008974C1">
      <w:pPr>
        <w:widowControl/>
        <w:numPr>
          <w:ilvl w:val="12"/>
          <w:numId w:val="0"/>
        </w:numPr>
        <w:autoSpaceDE/>
        <w:autoSpaceDN/>
        <w:rPr>
          <w:rFonts w:eastAsia="Times New Roman"/>
          <w:b/>
          <w:sz w:val="20"/>
          <w:szCs w:val="20"/>
          <w:lang w:val="es-CO" w:eastAsia="es-ES"/>
        </w:rPr>
      </w:pPr>
    </w:p>
    <w:p w14:paraId="187506E2" w14:textId="77777777" w:rsidR="008974C1" w:rsidRPr="008974C1" w:rsidRDefault="008974C1" w:rsidP="008974C1">
      <w:pPr>
        <w:widowControl/>
        <w:numPr>
          <w:ilvl w:val="12"/>
          <w:numId w:val="0"/>
        </w:numPr>
        <w:autoSpaceDE/>
        <w:autoSpaceDN/>
        <w:rPr>
          <w:rFonts w:eastAsia="Times New Roman"/>
          <w:b/>
          <w:sz w:val="20"/>
          <w:szCs w:val="20"/>
          <w:lang w:val="es-CO" w:eastAsia="es-ES"/>
        </w:rPr>
      </w:pPr>
    </w:p>
    <w:p w14:paraId="5C95D1EF" w14:textId="77777777" w:rsidR="008974C1" w:rsidRPr="008974C1" w:rsidRDefault="008974C1" w:rsidP="008974C1">
      <w:pPr>
        <w:widowControl/>
        <w:numPr>
          <w:ilvl w:val="12"/>
          <w:numId w:val="0"/>
        </w:numPr>
        <w:autoSpaceDE/>
        <w:autoSpaceDN/>
        <w:jc w:val="center"/>
        <w:rPr>
          <w:rFonts w:eastAsia="Times New Roman"/>
          <w:b/>
          <w:sz w:val="20"/>
          <w:szCs w:val="20"/>
          <w:lang w:val="es-CO" w:eastAsia="es-ES"/>
        </w:rPr>
      </w:pPr>
    </w:p>
    <w:p w14:paraId="7AA3A2C0" w14:textId="0F93B294" w:rsidR="008974C1" w:rsidRDefault="009C2234" w:rsidP="008974C1">
      <w:pPr>
        <w:widowControl/>
        <w:numPr>
          <w:ilvl w:val="12"/>
          <w:numId w:val="0"/>
        </w:numPr>
        <w:autoSpaceDE/>
        <w:autoSpaceDN/>
        <w:ind w:left="708"/>
        <w:jc w:val="center"/>
        <w:rPr>
          <w:rFonts w:eastAsia="Times New Roman"/>
          <w:b/>
          <w:sz w:val="20"/>
          <w:szCs w:val="20"/>
          <w:lang w:val="es-CO" w:eastAsia="es-ES"/>
        </w:rPr>
      </w:pPr>
      <w:r>
        <w:rPr>
          <w:rFonts w:eastAsia="Times New Roman"/>
          <w:b/>
          <w:sz w:val="20"/>
          <w:szCs w:val="20"/>
          <w:lang w:val="es-CO" w:eastAsia="es-ES"/>
        </w:rPr>
        <w:t>FORMATO</w:t>
      </w:r>
      <w:r w:rsidR="008974C1" w:rsidRPr="008974C1">
        <w:rPr>
          <w:rFonts w:eastAsia="Times New Roman"/>
          <w:b/>
          <w:sz w:val="20"/>
          <w:szCs w:val="20"/>
          <w:lang w:val="es-CO" w:eastAsia="es-ES"/>
        </w:rPr>
        <w:t xml:space="preserve"> 5</w:t>
      </w:r>
    </w:p>
    <w:p w14:paraId="574DB665" w14:textId="480390A3" w:rsidR="004A7E01" w:rsidRDefault="000F7409" w:rsidP="004A7E01">
      <w:pPr>
        <w:widowControl/>
        <w:numPr>
          <w:ilvl w:val="12"/>
          <w:numId w:val="0"/>
        </w:numPr>
        <w:autoSpaceDE/>
        <w:autoSpaceDN/>
        <w:jc w:val="center"/>
        <w:rPr>
          <w:rFonts w:eastAsia="Times New Roman"/>
          <w:b/>
          <w:sz w:val="20"/>
          <w:szCs w:val="20"/>
          <w:lang w:val="es-CO" w:eastAsia="es-ES"/>
        </w:rPr>
      </w:pPr>
      <w:r w:rsidRPr="000F7409">
        <w:rPr>
          <w:rFonts w:eastAsia="Times New Roman"/>
          <w:b/>
          <w:sz w:val="20"/>
          <w:szCs w:val="20"/>
          <w:lang w:val="es-CO" w:eastAsia="es-ES"/>
        </w:rPr>
        <w:t xml:space="preserve">PROCESO DE SELECCIÓN DE MINIMA CUANTÍA No. </w:t>
      </w:r>
      <w:r w:rsidR="004D6EAF">
        <w:rPr>
          <w:rFonts w:eastAsia="Times New Roman"/>
          <w:b/>
          <w:bCs/>
          <w:sz w:val="20"/>
          <w:szCs w:val="20"/>
          <w:lang w:val="es-CO" w:eastAsia="zh-CN"/>
        </w:rPr>
        <w:t>FDLT-MC-002</w:t>
      </w:r>
      <w:r w:rsidR="003E5003">
        <w:rPr>
          <w:rFonts w:eastAsia="Times New Roman"/>
          <w:b/>
          <w:bCs/>
          <w:sz w:val="20"/>
          <w:szCs w:val="20"/>
          <w:lang w:val="es-CO" w:eastAsia="zh-CN"/>
        </w:rPr>
        <w:t>-2023</w:t>
      </w:r>
      <w:r w:rsidR="009C2234">
        <w:rPr>
          <w:rFonts w:eastAsia="Times New Roman"/>
          <w:b/>
          <w:bCs/>
          <w:sz w:val="20"/>
          <w:szCs w:val="20"/>
          <w:lang w:val="es-CO" w:eastAsia="zh-CN"/>
        </w:rPr>
        <w:t xml:space="preserve"> </w:t>
      </w:r>
      <w:r w:rsidR="003E5003">
        <w:rPr>
          <w:rFonts w:eastAsia="Times New Roman"/>
          <w:b/>
          <w:sz w:val="20"/>
          <w:szCs w:val="20"/>
          <w:lang w:val="es-CO" w:eastAsia="zh-CN"/>
        </w:rPr>
        <w:t>(</w:t>
      </w:r>
      <w:r w:rsidR="004D6EAF">
        <w:rPr>
          <w:rFonts w:ascii="Garamond" w:eastAsia="Times New Roman" w:hAnsi="Garamond"/>
          <w:b/>
          <w:lang w:val="es-CO" w:eastAsia="zh-CN"/>
        </w:rPr>
        <w:t>89</w:t>
      </w:r>
      <w:r w:rsidR="00580404">
        <w:rPr>
          <w:rFonts w:ascii="Garamond" w:eastAsia="Times New Roman" w:hAnsi="Garamond"/>
          <w:b/>
          <w:lang w:val="es-CO" w:eastAsia="zh-CN"/>
        </w:rPr>
        <w:t>8</w:t>
      </w:r>
      <w:r w:rsidR="004D6EAF">
        <w:rPr>
          <w:rFonts w:ascii="Garamond" w:eastAsia="Times New Roman" w:hAnsi="Garamond"/>
          <w:b/>
          <w:lang w:val="es-CO" w:eastAsia="zh-CN"/>
        </w:rPr>
        <w:t>99</w:t>
      </w:r>
      <w:bookmarkStart w:id="0" w:name="_GoBack"/>
      <w:bookmarkEnd w:id="0"/>
      <w:r w:rsidR="009C2234">
        <w:rPr>
          <w:rFonts w:eastAsia="Times New Roman"/>
          <w:b/>
          <w:sz w:val="20"/>
          <w:szCs w:val="20"/>
          <w:lang w:val="es-CO" w:eastAsia="zh-CN"/>
        </w:rPr>
        <w:t>)</w:t>
      </w:r>
    </w:p>
    <w:p w14:paraId="72A79349" w14:textId="77777777" w:rsidR="008974C1" w:rsidRPr="008974C1" w:rsidRDefault="008974C1" w:rsidP="008974C1">
      <w:pPr>
        <w:widowControl/>
        <w:numPr>
          <w:ilvl w:val="12"/>
          <w:numId w:val="0"/>
        </w:numPr>
        <w:autoSpaceDE/>
        <w:autoSpaceDN/>
        <w:jc w:val="center"/>
        <w:rPr>
          <w:rFonts w:eastAsia="Times New Roman"/>
          <w:b/>
          <w:sz w:val="20"/>
          <w:szCs w:val="20"/>
          <w:lang w:val="es-CO" w:eastAsia="es-ES"/>
        </w:rPr>
      </w:pPr>
      <w:r w:rsidRPr="008974C1">
        <w:rPr>
          <w:rFonts w:eastAsia="Times New Roman"/>
          <w:b/>
          <w:sz w:val="20"/>
          <w:szCs w:val="20"/>
          <w:lang w:val="es-CO" w:eastAsia="es-ES"/>
        </w:rPr>
        <w:t>PAGOS DE SEGURIDAD SOCIAL Y APORTES LEGALES</w:t>
      </w:r>
    </w:p>
    <w:p w14:paraId="21CA5B52" w14:textId="77777777" w:rsidR="008974C1" w:rsidRPr="008974C1" w:rsidRDefault="008974C1" w:rsidP="008974C1">
      <w:pPr>
        <w:widowControl/>
        <w:adjustRightInd w:val="0"/>
        <w:jc w:val="center"/>
        <w:rPr>
          <w:rFonts w:eastAsia="Times New Roman"/>
          <w:b/>
          <w:sz w:val="20"/>
          <w:szCs w:val="20"/>
          <w:lang w:val="es-CO" w:eastAsia="es-ES"/>
        </w:rPr>
      </w:pPr>
      <w:r w:rsidRPr="008974C1">
        <w:rPr>
          <w:rFonts w:eastAsia="Times New Roman"/>
          <w:b/>
          <w:sz w:val="20"/>
          <w:szCs w:val="20"/>
          <w:lang w:val="es-CO" w:eastAsia="es-ES"/>
        </w:rPr>
        <w:t>ARTICULO 9 LEY 828 DE 2003</w:t>
      </w:r>
    </w:p>
    <w:p w14:paraId="6B1E1FBE" w14:textId="77777777" w:rsidR="008974C1" w:rsidRPr="008974C1" w:rsidRDefault="008974C1" w:rsidP="008974C1">
      <w:pPr>
        <w:widowControl/>
        <w:adjustRightInd w:val="0"/>
        <w:jc w:val="center"/>
        <w:rPr>
          <w:rFonts w:eastAsia="Times New Roman"/>
          <w:b/>
          <w:sz w:val="20"/>
          <w:szCs w:val="20"/>
          <w:lang w:val="es-CO" w:eastAsia="es-ES"/>
        </w:rPr>
      </w:pPr>
      <w:r w:rsidRPr="008974C1">
        <w:rPr>
          <w:rFonts w:eastAsia="Times New Roman"/>
          <w:b/>
          <w:sz w:val="20"/>
          <w:szCs w:val="20"/>
          <w:lang w:val="es-CO" w:eastAsia="es-ES"/>
        </w:rPr>
        <w:t>(</w:t>
      </w:r>
      <w:r w:rsidRPr="008974C1">
        <w:rPr>
          <w:rFonts w:eastAsia="Times New Roman"/>
          <w:b/>
          <w:sz w:val="20"/>
          <w:szCs w:val="20"/>
          <w:highlight w:val="lightGray"/>
          <w:lang w:val="es-CO" w:eastAsia="es-ES"/>
        </w:rPr>
        <w:t>PERSONAS NATURALES</w:t>
      </w:r>
      <w:r w:rsidRPr="008974C1">
        <w:rPr>
          <w:rFonts w:eastAsia="Times New Roman"/>
          <w:b/>
          <w:sz w:val="20"/>
          <w:szCs w:val="20"/>
          <w:lang w:val="es-CO" w:eastAsia="es-ES"/>
        </w:rPr>
        <w:t>)</w:t>
      </w:r>
    </w:p>
    <w:p w14:paraId="7DB4BCBF" w14:textId="77777777" w:rsidR="008974C1" w:rsidRPr="008974C1" w:rsidRDefault="008974C1" w:rsidP="008974C1">
      <w:pPr>
        <w:widowControl/>
        <w:adjustRightInd w:val="0"/>
        <w:jc w:val="center"/>
        <w:rPr>
          <w:rFonts w:eastAsia="Times New Roman"/>
          <w:b/>
          <w:sz w:val="20"/>
          <w:szCs w:val="20"/>
          <w:lang w:val="es-CO" w:eastAsia="es-ES"/>
        </w:rPr>
      </w:pPr>
    </w:p>
    <w:p w14:paraId="19B9EDFD" w14:textId="77777777" w:rsidR="008974C1" w:rsidRPr="008974C1" w:rsidRDefault="008974C1" w:rsidP="008974C1">
      <w:pPr>
        <w:widowControl/>
        <w:adjustRightInd w:val="0"/>
        <w:jc w:val="center"/>
        <w:rPr>
          <w:rFonts w:eastAsia="Times New Roman"/>
          <w:b/>
          <w:sz w:val="20"/>
          <w:szCs w:val="20"/>
          <w:lang w:val="es-CO" w:eastAsia="es-ES"/>
        </w:rPr>
      </w:pPr>
    </w:p>
    <w:p w14:paraId="0CEBCD78" w14:textId="77777777" w:rsidR="008974C1" w:rsidRPr="008974C1" w:rsidRDefault="008974C1" w:rsidP="008974C1">
      <w:pPr>
        <w:widowControl/>
        <w:autoSpaceDE/>
        <w:autoSpaceDN/>
        <w:jc w:val="center"/>
        <w:rPr>
          <w:rFonts w:ascii="Tahoma" w:eastAsia="Times New Roman" w:hAnsi="Tahoma" w:cs="Tahoma"/>
          <w:b/>
          <w:bCs/>
          <w:sz w:val="18"/>
          <w:szCs w:val="18"/>
          <w:lang w:eastAsia="es-ES"/>
        </w:rPr>
      </w:pPr>
      <w:r w:rsidRPr="008974C1">
        <w:rPr>
          <w:rFonts w:ascii="Tahoma" w:eastAsia="Times New Roman" w:hAnsi="Tahoma" w:cs="Tahoma"/>
          <w:b/>
          <w:bCs/>
          <w:sz w:val="18"/>
          <w:szCs w:val="18"/>
          <w:lang w:eastAsia="es-ES"/>
        </w:rPr>
        <w:t xml:space="preserve">ANEXO </w:t>
      </w:r>
    </w:p>
    <w:p w14:paraId="4D361DCE" w14:textId="77777777" w:rsidR="008974C1" w:rsidRPr="008974C1" w:rsidRDefault="008974C1" w:rsidP="008974C1">
      <w:pPr>
        <w:widowControl/>
        <w:autoSpaceDE/>
        <w:autoSpaceDN/>
        <w:jc w:val="center"/>
        <w:rPr>
          <w:rFonts w:ascii="Tahoma" w:eastAsia="Times New Roman" w:hAnsi="Tahoma" w:cs="Tahoma"/>
          <w:b/>
          <w:sz w:val="18"/>
          <w:szCs w:val="18"/>
          <w:lang w:eastAsia="es-ES"/>
        </w:rPr>
      </w:pPr>
    </w:p>
    <w:p w14:paraId="30223DEE" w14:textId="77777777" w:rsidR="008974C1" w:rsidRPr="008974C1" w:rsidRDefault="008974C1" w:rsidP="008974C1">
      <w:pPr>
        <w:keepNext/>
        <w:widowControl/>
        <w:autoSpaceDE/>
        <w:autoSpaceDN/>
        <w:jc w:val="center"/>
        <w:outlineLvl w:val="0"/>
        <w:rPr>
          <w:rFonts w:ascii="Tahoma" w:eastAsia="Times New Roman" w:hAnsi="Tahoma" w:cs="Tahoma"/>
          <w:b/>
          <w:bCs/>
          <w:sz w:val="18"/>
          <w:szCs w:val="18"/>
          <w:lang w:eastAsia="es-ES"/>
        </w:rPr>
      </w:pPr>
      <w:r w:rsidRPr="008974C1">
        <w:rPr>
          <w:rFonts w:ascii="Tahoma" w:eastAsia="Times New Roman" w:hAnsi="Tahoma" w:cs="Tahoma"/>
          <w:b/>
          <w:bCs/>
          <w:sz w:val="18"/>
          <w:szCs w:val="18"/>
          <w:lang w:eastAsia="es-ES"/>
        </w:rPr>
        <w:t>DECLARACION JURAMENTADA DE PAGOS DE SEGURIDAD SOCIAL Y APORTES PARAFISCALES</w:t>
      </w:r>
    </w:p>
    <w:p w14:paraId="2CAEA1FD" w14:textId="77777777" w:rsidR="008974C1" w:rsidRPr="008974C1" w:rsidRDefault="008974C1" w:rsidP="008974C1">
      <w:pPr>
        <w:widowControl/>
        <w:autoSpaceDE/>
        <w:autoSpaceDN/>
        <w:jc w:val="center"/>
        <w:rPr>
          <w:rFonts w:ascii="Tahoma" w:eastAsia="Times New Roman" w:hAnsi="Tahoma" w:cs="Tahoma"/>
          <w:b/>
          <w:i/>
          <w:sz w:val="18"/>
          <w:szCs w:val="18"/>
          <w:lang w:eastAsia="es-ES"/>
        </w:rPr>
      </w:pPr>
    </w:p>
    <w:p w14:paraId="4289282C" w14:textId="77777777" w:rsidR="008974C1" w:rsidRPr="008974C1" w:rsidRDefault="008974C1" w:rsidP="008974C1">
      <w:pPr>
        <w:keepNext/>
        <w:widowControl/>
        <w:autoSpaceDE/>
        <w:autoSpaceDN/>
        <w:jc w:val="center"/>
        <w:outlineLvl w:val="1"/>
        <w:rPr>
          <w:rFonts w:ascii="Tahoma" w:eastAsia="Times New Roman" w:hAnsi="Tahoma" w:cs="Tahoma"/>
          <w:b/>
          <w:bCs/>
          <w:iCs/>
          <w:sz w:val="18"/>
          <w:szCs w:val="18"/>
          <w:lang w:eastAsia="es-ES"/>
        </w:rPr>
      </w:pPr>
      <w:r w:rsidRPr="008974C1">
        <w:rPr>
          <w:rFonts w:ascii="Tahoma" w:eastAsia="Times New Roman" w:hAnsi="Tahoma" w:cs="Tahoma"/>
          <w:b/>
          <w:bCs/>
          <w:iCs/>
          <w:sz w:val="18"/>
          <w:szCs w:val="18"/>
          <w:lang w:eastAsia="es-ES"/>
        </w:rPr>
        <w:t>ARTICULO 9 LEY 828 DE 2003</w:t>
      </w:r>
    </w:p>
    <w:p w14:paraId="22D701D8" w14:textId="77777777" w:rsidR="008974C1" w:rsidRPr="008974C1" w:rsidRDefault="008974C1" w:rsidP="008974C1">
      <w:pPr>
        <w:widowControl/>
        <w:autoSpaceDE/>
        <w:autoSpaceDN/>
        <w:jc w:val="both"/>
        <w:rPr>
          <w:rFonts w:ascii="Tahoma" w:eastAsia="Times New Roman" w:hAnsi="Tahoma" w:cs="Tahoma"/>
          <w:b/>
          <w:sz w:val="18"/>
          <w:szCs w:val="18"/>
          <w:lang w:eastAsia="es-ES"/>
        </w:rPr>
      </w:pPr>
    </w:p>
    <w:p w14:paraId="2D6E777D" w14:textId="77777777" w:rsidR="008974C1" w:rsidRPr="008974C1" w:rsidRDefault="008974C1" w:rsidP="008974C1">
      <w:pPr>
        <w:keepNext/>
        <w:widowControl/>
        <w:autoSpaceDE/>
        <w:autoSpaceDN/>
        <w:jc w:val="both"/>
        <w:outlineLvl w:val="4"/>
        <w:rPr>
          <w:rFonts w:ascii="Tahoma" w:eastAsia="Times New Roman" w:hAnsi="Tahoma" w:cs="Tahoma"/>
          <w:sz w:val="18"/>
          <w:szCs w:val="18"/>
          <w:lang w:eastAsia="es-ES"/>
        </w:rPr>
      </w:pPr>
      <w:r w:rsidRPr="008974C1">
        <w:rPr>
          <w:rFonts w:ascii="Tahoma" w:eastAsia="Times New Roman" w:hAnsi="Tahoma" w:cs="Tahoma"/>
          <w:sz w:val="18"/>
          <w:szCs w:val="18"/>
          <w:lang w:eastAsia="es-ES"/>
        </w:rPr>
        <w:t xml:space="preserve">Yo 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p>
    <w:p w14:paraId="01EABCD9" w14:textId="77777777" w:rsidR="008974C1" w:rsidRPr="008974C1" w:rsidRDefault="008974C1" w:rsidP="008974C1">
      <w:pPr>
        <w:widowControl/>
        <w:autoSpaceDE/>
        <w:autoSpaceDN/>
        <w:jc w:val="both"/>
        <w:rPr>
          <w:rFonts w:ascii="Tahoma" w:eastAsia="Times New Roman" w:hAnsi="Tahoma" w:cs="Tahoma"/>
          <w:b/>
          <w:sz w:val="18"/>
          <w:szCs w:val="18"/>
          <w:lang w:eastAsia="es-ES"/>
        </w:rPr>
      </w:pPr>
    </w:p>
    <w:p w14:paraId="255B7A6B"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b/>
          <w:sz w:val="18"/>
          <w:szCs w:val="18"/>
          <w:lang w:eastAsia="es-ES"/>
        </w:rPr>
        <w:t>Nota 1:</w:t>
      </w:r>
      <w:r w:rsidRPr="008974C1">
        <w:rPr>
          <w:rFonts w:ascii="Tahoma" w:eastAsia="Times New Roman" w:hAnsi="Tahoma" w:cs="Tahoma"/>
          <w:sz w:val="18"/>
          <w:szCs w:val="18"/>
          <w:lang w:eastAsia="es-ES"/>
        </w:rPr>
        <w:t xml:space="preserve"> En caso de que el proponente no tenga personal a cargo y por ende no esté obligado a efectuar el pago de aportes parafiscales y seguridad social, debe también bajo la gravedad de juramento indicar esta circunstancia en el presente anexo.</w:t>
      </w:r>
    </w:p>
    <w:p w14:paraId="41742D72" w14:textId="77777777" w:rsidR="008974C1" w:rsidRPr="008974C1" w:rsidRDefault="008974C1" w:rsidP="008974C1">
      <w:pPr>
        <w:widowControl/>
        <w:autoSpaceDE/>
        <w:autoSpaceDN/>
        <w:jc w:val="both"/>
        <w:rPr>
          <w:rFonts w:ascii="Tahoma" w:eastAsia="Times New Roman" w:hAnsi="Tahoma" w:cs="Tahoma"/>
          <w:b/>
          <w:sz w:val="18"/>
          <w:szCs w:val="18"/>
          <w:lang w:eastAsia="es-ES"/>
        </w:rPr>
      </w:pPr>
    </w:p>
    <w:p w14:paraId="21003F57"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b/>
          <w:sz w:val="18"/>
          <w:szCs w:val="18"/>
          <w:lang w:eastAsia="es-ES"/>
        </w:rPr>
        <w:t xml:space="preserve">Nota 2: </w:t>
      </w:r>
      <w:r w:rsidRPr="008974C1">
        <w:rPr>
          <w:rFonts w:ascii="Tahoma" w:eastAsia="Times New Roman" w:hAnsi="Tahoma" w:cs="Tahoma"/>
          <w:sz w:val="18"/>
          <w:szCs w:val="18"/>
          <w:lang w:eastAsia="es-ES"/>
        </w:rPr>
        <w:t>Para certificar el pago de los aportes correspondientes a los Sistemas de Seguridad Social y en el caso del pago correspondiente a los aportes parafiscales, se deberán tener en cuenta los plazos previstos en Decreto 1670 de 2007</w:t>
      </w:r>
      <w:r w:rsidRPr="008974C1">
        <w:rPr>
          <w:rFonts w:ascii="Tahoma" w:eastAsia="Times New Roman" w:hAnsi="Tahoma" w:cs="Tahoma"/>
          <w:color w:val="008000"/>
          <w:sz w:val="18"/>
          <w:szCs w:val="18"/>
          <w:lang w:eastAsia="es-ES"/>
        </w:rPr>
        <w:t>.</w:t>
      </w:r>
    </w:p>
    <w:p w14:paraId="218AA6AD" w14:textId="77777777" w:rsidR="008974C1" w:rsidRPr="008974C1" w:rsidRDefault="008974C1" w:rsidP="008974C1">
      <w:pPr>
        <w:widowControl/>
        <w:autoSpaceDE/>
        <w:autoSpaceDN/>
        <w:jc w:val="both"/>
        <w:rPr>
          <w:rFonts w:ascii="Tahoma" w:eastAsia="Times New Roman" w:hAnsi="Tahoma" w:cs="Tahoma"/>
          <w:b/>
          <w:sz w:val="18"/>
          <w:szCs w:val="18"/>
          <w:lang w:eastAsia="es-ES"/>
        </w:rPr>
      </w:pPr>
    </w:p>
    <w:tbl>
      <w:tblPr>
        <w:tblW w:w="8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80"/>
      </w:tblGrid>
      <w:tr w:rsidR="008974C1" w:rsidRPr="008974C1" w14:paraId="44BB24BE" w14:textId="77777777" w:rsidTr="005938F2">
        <w:trPr>
          <w:trHeight w:val="703"/>
        </w:trPr>
        <w:tc>
          <w:tcPr>
            <w:tcW w:w="8880" w:type="dxa"/>
            <w:tcBorders>
              <w:top w:val="single" w:sz="4" w:space="0" w:color="auto"/>
              <w:left w:val="single" w:sz="4" w:space="0" w:color="auto"/>
              <w:bottom w:val="single" w:sz="4" w:space="0" w:color="auto"/>
              <w:right w:val="single" w:sz="4" w:space="0" w:color="auto"/>
            </w:tcBorders>
            <w:hideMark/>
          </w:tcPr>
          <w:p w14:paraId="5F290BEB"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sz w:val="18"/>
                <w:szCs w:val="18"/>
                <w:lang w:eastAsia="es-ES"/>
              </w:rPr>
              <w:t>EN CASO DE PRESENTAR ACUERDO DE PAGO CON ALGUNA DE LAS ENTIDADES ANTERIORMENTE MENCIONADAS, SE DEBERÁ PRECISAR EL VALOR Y EL PLAZO PREVISTO PARA EL ACUERDO DE PAGO, CON INDICACIÓN DEL CUMPLIMIENTO DE ESTA OBLIGACIÓN.</w:t>
            </w:r>
          </w:p>
        </w:tc>
      </w:tr>
    </w:tbl>
    <w:p w14:paraId="5A7D55DA" w14:textId="77777777" w:rsidR="008974C1" w:rsidRPr="008974C1" w:rsidRDefault="008974C1" w:rsidP="008974C1">
      <w:pPr>
        <w:widowControl/>
        <w:autoSpaceDE/>
        <w:autoSpaceDN/>
        <w:jc w:val="both"/>
        <w:rPr>
          <w:rFonts w:ascii="Tahoma" w:eastAsia="Times New Roman" w:hAnsi="Tahoma" w:cs="Tahoma"/>
          <w:sz w:val="18"/>
          <w:szCs w:val="18"/>
          <w:lang w:eastAsia="es-ES"/>
        </w:rPr>
      </w:pPr>
    </w:p>
    <w:p w14:paraId="15537B51" w14:textId="77777777" w:rsidR="008974C1" w:rsidRPr="008974C1" w:rsidRDefault="008974C1" w:rsidP="008974C1">
      <w:pPr>
        <w:keepNext/>
        <w:widowControl/>
        <w:autoSpaceDE/>
        <w:autoSpaceDN/>
        <w:jc w:val="both"/>
        <w:outlineLvl w:val="5"/>
        <w:rPr>
          <w:rFonts w:ascii="Tahoma" w:eastAsia="Times New Roman" w:hAnsi="Tahoma" w:cs="Tahoma"/>
          <w:sz w:val="18"/>
          <w:szCs w:val="18"/>
          <w:lang w:eastAsia="es-ES"/>
        </w:rPr>
      </w:pPr>
    </w:p>
    <w:p w14:paraId="3EAE9437" w14:textId="77777777" w:rsidR="008974C1" w:rsidRPr="008974C1" w:rsidRDefault="008974C1" w:rsidP="008974C1">
      <w:pPr>
        <w:keepNext/>
        <w:widowControl/>
        <w:autoSpaceDE/>
        <w:autoSpaceDN/>
        <w:jc w:val="both"/>
        <w:outlineLvl w:val="5"/>
        <w:rPr>
          <w:rFonts w:ascii="Tahoma" w:eastAsia="Times New Roman" w:hAnsi="Tahoma" w:cs="Tahoma"/>
          <w:sz w:val="18"/>
          <w:szCs w:val="18"/>
          <w:lang w:eastAsia="es-ES"/>
        </w:rPr>
      </w:pPr>
      <w:r w:rsidRPr="008974C1">
        <w:rPr>
          <w:rFonts w:ascii="Tahoma" w:eastAsia="Times New Roman" w:hAnsi="Tahoma" w:cs="Tahoma"/>
          <w:sz w:val="18"/>
          <w:szCs w:val="18"/>
          <w:lang w:eastAsia="es-ES"/>
        </w:rPr>
        <w:t>Dada en ______  a los  (        ) __________ del mes de __________ de _______</w:t>
      </w:r>
    </w:p>
    <w:p w14:paraId="4A78C7E3" w14:textId="77777777" w:rsidR="008974C1" w:rsidRPr="008974C1" w:rsidRDefault="008974C1" w:rsidP="008974C1">
      <w:pPr>
        <w:widowControl/>
        <w:autoSpaceDE/>
        <w:autoSpaceDN/>
        <w:jc w:val="both"/>
        <w:rPr>
          <w:rFonts w:ascii="Tahoma" w:eastAsia="Times New Roman" w:hAnsi="Tahoma" w:cs="Tahoma"/>
          <w:sz w:val="18"/>
          <w:szCs w:val="18"/>
          <w:lang w:eastAsia="es-ES"/>
        </w:rPr>
      </w:pPr>
    </w:p>
    <w:p w14:paraId="16993B5D" w14:textId="77777777" w:rsidR="008974C1" w:rsidRPr="008974C1" w:rsidRDefault="008974C1" w:rsidP="008974C1">
      <w:pPr>
        <w:keepNext/>
        <w:widowControl/>
        <w:autoSpaceDE/>
        <w:autoSpaceDN/>
        <w:jc w:val="both"/>
        <w:outlineLvl w:val="5"/>
        <w:rPr>
          <w:rFonts w:ascii="Tahoma" w:eastAsia="Times New Roman" w:hAnsi="Tahoma" w:cs="Tahoma"/>
          <w:sz w:val="18"/>
          <w:szCs w:val="18"/>
          <w:lang w:eastAsia="es-ES"/>
        </w:rPr>
      </w:pPr>
    </w:p>
    <w:p w14:paraId="0F8727D8" w14:textId="77777777" w:rsidR="008974C1" w:rsidRPr="008974C1" w:rsidRDefault="008974C1" w:rsidP="008974C1">
      <w:pPr>
        <w:keepNext/>
        <w:widowControl/>
        <w:autoSpaceDE/>
        <w:autoSpaceDN/>
        <w:jc w:val="both"/>
        <w:outlineLvl w:val="5"/>
        <w:rPr>
          <w:rFonts w:ascii="Tahoma" w:eastAsia="Times New Roman" w:hAnsi="Tahoma" w:cs="Tahoma"/>
          <w:sz w:val="18"/>
          <w:szCs w:val="18"/>
          <w:lang w:eastAsia="es-ES"/>
        </w:rPr>
      </w:pPr>
      <w:r w:rsidRPr="008974C1">
        <w:rPr>
          <w:rFonts w:ascii="Tahoma" w:eastAsia="Times New Roman" w:hAnsi="Tahoma" w:cs="Tahoma"/>
          <w:sz w:val="18"/>
          <w:szCs w:val="18"/>
          <w:lang w:eastAsia="es-ES"/>
        </w:rPr>
        <w:t>FIRMA</w:t>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r>
      <w:r w:rsidRPr="008974C1">
        <w:rPr>
          <w:rFonts w:ascii="Tahoma" w:eastAsia="Times New Roman" w:hAnsi="Tahoma" w:cs="Tahoma"/>
          <w:sz w:val="18"/>
          <w:szCs w:val="18"/>
          <w:lang w:eastAsia="es-ES"/>
        </w:rPr>
        <w:softHyphen/>
        <w:t>-----------------------------------------------------------</w:t>
      </w:r>
    </w:p>
    <w:p w14:paraId="4F1040C4" w14:textId="77777777" w:rsidR="008974C1" w:rsidRPr="008974C1" w:rsidRDefault="008974C1" w:rsidP="008974C1">
      <w:pPr>
        <w:widowControl/>
        <w:autoSpaceDE/>
        <w:autoSpaceDN/>
        <w:jc w:val="both"/>
        <w:rPr>
          <w:rFonts w:ascii="Tahoma" w:eastAsia="Times New Roman" w:hAnsi="Tahoma" w:cs="Tahoma"/>
          <w:sz w:val="18"/>
          <w:szCs w:val="18"/>
          <w:lang w:eastAsia="es-ES"/>
        </w:rPr>
      </w:pPr>
    </w:p>
    <w:p w14:paraId="3D917AFE" w14:textId="77777777" w:rsidR="008974C1" w:rsidRPr="008974C1" w:rsidRDefault="008974C1" w:rsidP="008974C1">
      <w:pPr>
        <w:widowControl/>
        <w:autoSpaceDE/>
        <w:autoSpaceDN/>
        <w:jc w:val="both"/>
        <w:rPr>
          <w:rFonts w:ascii="Tahoma" w:eastAsia="Times New Roman" w:hAnsi="Tahoma" w:cs="Tahoma"/>
          <w:sz w:val="18"/>
          <w:szCs w:val="18"/>
          <w:lang w:eastAsia="es-ES"/>
        </w:rPr>
      </w:pPr>
      <w:r w:rsidRPr="008974C1">
        <w:rPr>
          <w:rFonts w:ascii="Tahoma" w:eastAsia="Times New Roman" w:hAnsi="Tahoma" w:cs="Tahoma"/>
          <w:sz w:val="18"/>
          <w:szCs w:val="18"/>
          <w:lang w:eastAsia="es-ES"/>
        </w:rPr>
        <w:t>NOMBRE DE QUIEN DECLARA</w:t>
      </w:r>
      <w:r w:rsidRPr="008974C1">
        <w:rPr>
          <w:rFonts w:ascii="Tahoma" w:eastAsia="Times New Roman" w:hAnsi="Tahoma" w:cs="Tahoma"/>
          <w:sz w:val="18"/>
          <w:szCs w:val="18"/>
          <w:lang w:eastAsia="es-ES"/>
        </w:rPr>
        <w:tab/>
      </w:r>
      <w:r w:rsidRPr="008974C1">
        <w:rPr>
          <w:rFonts w:ascii="Tahoma" w:eastAsia="Times New Roman" w:hAnsi="Tahoma" w:cs="Tahoma"/>
          <w:sz w:val="18"/>
          <w:szCs w:val="18"/>
          <w:lang w:eastAsia="es-ES"/>
        </w:rPr>
        <w:tab/>
        <w:t>___________________________________</w:t>
      </w:r>
    </w:p>
    <w:p w14:paraId="1128294F" w14:textId="77777777" w:rsidR="008974C1" w:rsidRPr="008974C1" w:rsidRDefault="008974C1" w:rsidP="008974C1">
      <w:pPr>
        <w:widowControl/>
        <w:autoSpaceDE/>
        <w:autoSpaceDN/>
        <w:rPr>
          <w:rFonts w:ascii="Tahoma" w:eastAsia="Times New Roman" w:hAnsi="Tahoma" w:cs="Tahoma"/>
          <w:sz w:val="18"/>
          <w:szCs w:val="18"/>
          <w:lang w:eastAsia="es-ES"/>
        </w:rPr>
      </w:pPr>
    </w:p>
    <w:p w14:paraId="0DABD490" w14:textId="0AA79931" w:rsidR="00270F00" w:rsidRPr="00725157" w:rsidRDefault="00270F00" w:rsidP="00725157"/>
    <w:sectPr w:rsidR="00270F00" w:rsidRPr="00725157"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04268" w14:textId="77777777" w:rsidR="00523243" w:rsidRDefault="00523243" w:rsidP="00270F00">
      <w:r>
        <w:separator/>
      </w:r>
    </w:p>
  </w:endnote>
  <w:endnote w:type="continuationSeparator" w:id="0">
    <w:p w14:paraId="2E4F29CA" w14:textId="77777777" w:rsidR="00523243" w:rsidRDefault="00523243" w:rsidP="00270F00">
      <w:r>
        <w:continuationSeparator/>
      </w:r>
    </w:p>
  </w:endnote>
  <w:endnote w:type="continuationNotice" w:id="1">
    <w:p w14:paraId="419E14B8" w14:textId="77777777" w:rsidR="00523243" w:rsidRDefault="00523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shapetype w14:anchorId="6B971404" id="_x0000_t202" coordsize="21600,21600" o:spt="202" path="m,l,21600r21600,l21600,xe">
              <v:stroke joinstyle="miter"/>
              <v:path gradientshapeok="t" o:connecttype="rect"/>
            </v:shapetype>
            <v:shape id="Text Box 2" o:spid="_x0000_s1027" type="#_x0000_t20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" filled="f" stroked="f">
              <v:textbox inset="0,0,0,0">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shape w14:anchorId="384FC13B" id="Text Box 1" o:spid="_x0000_s1028" type="#_x0000_t202"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filled="f" stroked="f">
              <v:textbox inset="0,0,0,0">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376AA" w14:textId="77777777" w:rsidR="00523243" w:rsidRDefault="00523243" w:rsidP="00270F00">
      <w:r>
        <w:separator/>
      </w:r>
    </w:p>
  </w:footnote>
  <w:footnote w:type="continuationSeparator" w:id="0">
    <w:p w14:paraId="7A9143E7" w14:textId="77777777" w:rsidR="00523243" w:rsidRDefault="00523243" w:rsidP="00270F00">
      <w:r>
        <w:continuationSeparator/>
      </w:r>
    </w:p>
  </w:footnote>
  <w:footnote w:type="continuationNotice" w:id="1">
    <w:p w14:paraId="046A972F" w14:textId="77777777" w:rsidR="00523243" w:rsidRDefault="0052324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523243">
                                    <w:rPr>
                                      <w:b/>
                                      <w:noProof/>
                                      <w:sz w:val="24"/>
                                      <w:szCs w:val="24"/>
                                    </w:rPr>
                                    <w:t>1</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77777777"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932842">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17"/>
  </w:num>
  <w:num w:numId="3">
    <w:abstractNumId w:val="20"/>
  </w:num>
  <w:num w:numId="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444"/>
    <w:rsid w:val="0001212B"/>
    <w:rsid w:val="0001644A"/>
    <w:rsid w:val="00016BCE"/>
    <w:rsid w:val="00021B98"/>
    <w:rsid w:val="00024C83"/>
    <w:rsid w:val="000263ED"/>
    <w:rsid w:val="00027AE5"/>
    <w:rsid w:val="000361F6"/>
    <w:rsid w:val="000377A2"/>
    <w:rsid w:val="00043E41"/>
    <w:rsid w:val="00045A65"/>
    <w:rsid w:val="0005128A"/>
    <w:rsid w:val="000516C9"/>
    <w:rsid w:val="000522D8"/>
    <w:rsid w:val="000529F7"/>
    <w:rsid w:val="00054DDE"/>
    <w:rsid w:val="00055153"/>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2F13"/>
    <w:rsid w:val="000A27F7"/>
    <w:rsid w:val="000A2C8B"/>
    <w:rsid w:val="000A494C"/>
    <w:rsid w:val="000A59E8"/>
    <w:rsid w:val="000A5F3E"/>
    <w:rsid w:val="000A60AF"/>
    <w:rsid w:val="000A60B7"/>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6259"/>
    <w:rsid w:val="000E663B"/>
    <w:rsid w:val="000F0206"/>
    <w:rsid w:val="000F3469"/>
    <w:rsid w:val="000F4446"/>
    <w:rsid w:val="000F55D3"/>
    <w:rsid w:val="000F7409"/>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29E2"/>
    <w:rsid w:val="001543F6"/>
    <w:rsid w:val="00154D5D"/>
    <w:rsid w:val="00161142"/>
    <w:rsid w:val="001611EC"/>
    <w:rsid w:val="00163DDF"/>
    <w:rsid w:val="0016416E"/>
    <w:rsid w:val="001668E3"/>
    <w:rsid w:val="001669B1"/>
    <w:rsid w:val="001670E2"/>
    <w:rsid w:val="00174490"/>
    <w:rsid w:val="00174D75"/>
    <w:rsid w:val="001779A5"/>
    <w:rsid w:val="00181630"/>
    <w:rsid w:val="001819A5"/>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B67BD"/>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644F"/>
    <w:rsid w:val="00313C56"/>
    <w:rsid w:val="00314138"/>
    <w:rsid w:val="003169B6"/>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78D"/>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E5003"/>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FBD"/>
    <w:rsid w:val="004A00E8"/>
    <w:rsid w:val="004A4456"/>
    <w:rsid w:val="004A51B3"/>
    <w:rsid w:val="004A7E01"/>
    <w:rsid w:val="004B2B13"/>
    <w:rsid w:val="004B2EA4"/>
    <w:rsid w:val="004B5356"/>
    <w:rsid w:val="004B54C3"/>
    <w:rsid w:val="004B5EB8"/>
    <w:rsid w:val="004B65E5"/>
    <w:rsid w:val="004B66F4"/>
    <w:rsid w:val="004B7809"/>
    <w:rsid w:val="004C6683"/>
    <w:rsid w:val="004D0F72"/>
    <w:rsid w:val="004D144E"/>
    <w:rsid w:val="004D20D6"/>
    <w:rsid w:val="004D4642"/>
    <w:rsid w:val="004D69F3"/>
    <w:rsid w:val="004D6EAF"/>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243"/>
    <w:rsid w:val="0052380B"/>
    <w:rsid w:val="0052591C"/>
    <w:rsid w:val="00527F29"/>
    <w:rsid w:val="005308D1"/>
    <w:rsid w:val="00530CDA"/>
    <w:rsid w:val="005322B6"/>
    <w:rsid w:val="0053533A"/>
    <w:rsid w:val="0053541B"/>
    <w:rsid w:val="00537906"/>
    <w:rsid w:val="00543E52"/>
    <w:rsid w:val="00546351"/>
    <w:rsid w:val="0054671A"/>
    <w:rsid w:val="00553E63"/>
    <w:rsid w:val="005550B9"/>
    <w:rsid w:val="0055637F"/>
    <w:rsid w:val="00556F1C"/>
    <w:rsid w:val="005667BF"/>
    <w:rsid w:val="0057294C"/>
    <w:rsid w:val="00573F1E"/>
    <w:rsid w:val="00575B68"/>
    <w:rsid w:val="00576D63"/>
    <w:rsid w:val="00580404"/>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68A"/>
    <w:rsid w:val="00602E57"/>
    <w:rsid w:val="00603A25"/>
    <w:rsid w:val="00605DA3"/>
    <w:rsid w:val="00615CE7"/>
    <w:rsid w:val="00616F49"/>
    <w:rsid w:val="0062048B"/>
    <w:rsid w:val="0062099C"/>
    <w:rsid w:val="00625688"/>
    <w:rsid w:val="00630102"/>
    <w:rsid w:val="0063393F"/>
    <w:rsid w:val="00636362"/>
    <w:rsid w:val="00641337"/>
    <w:rsid w:val="00645B57"/>
    <w:rsid w:val="00651C97"/>
    <w:rsid w:val="00653D83"/>
    <w:rsid w:val="006547C3"/>
    <w:rsid w:val="0066093C"/>
    <w:rsid w:val="00661221"/>
    <w:rsid w:val="0066246B"/>
    <w:rsid w:val="00665F69"/>
    <w:rsid w:val="0066673B"/>
    <w:rsid w:val="00670766"/>
    <w:rsid w:val="006753D2"/>
    <w:rsid w:val="00676C2C"/>
    <w:rsid w:val="00677F6F"/>
    <w:rsid w:val="006851C2"/>
    <w:rsid w:val="00692202"/>
    <w:rsid w:val="006A0F59"/>
    <w:rsid w:val="006A1B28"/>
    <w:rsid w:val="006A37F9"/>
    <w:rsid w:val="006A4DBF"/>
    <w:rsid w:val="006A6942"/>
    <w:rsid w:val="006A77E9"/>
    <w:rsid w:val="006B2D42"/>
    <w:rsid w:val="006B51DD"/>
    <w:rsid w:val="006C3763"/>
    <w:rsid w:val="006C4215"/>
    <w:rsid w:val="006C6798"/>
    <w:rsid w:val="006D099B"/>
    <w:rsid w:val="006D0D88"/>
    <w:rsid w:val="006D2AB2"/>
    <w:rsid w:val="006D2CF3"/>
    <w:rsid w:val="006D6229"/>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922"/>
    <w:rsid w:val="007442BF"/>
    <w:rsid w:val="00744F9A"/>
    <w:rsid w:val="007471B7"/>
    <w:rsid w:val="0075114B"/>
    <w:rsid w:val="00752CB8"/>
    <w:rsid w:val="00753EF0"/>
    <w:rsid w:val="0075456E"/>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728D"/>
    <w:rsid w:val="007C00BA"/>
    <w:rsid w:val="007C041D"/>
    <w:rsid w:val="007C1287"/>
    <w:rsid w:val="007C5C3A"/>
    <w:rsid w:val="007C5DAA"/>
    <w:rsid w:val="007C6B3D"/>
    <w:rsid w:val="007D0281"/>
    <w:rsid w:val="007D3B0A"/>
    <w:rsid w:val="007D586C"/>
    <w:rsid w:val="007D5A4C"/>
    <w:rsid w:val="007E13B6"/>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436"/>
    <w:rsid w:val="00823C17"/>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C7C38"/>
    <w:rsid w:val="008D0124"/>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2148B"/>
    <w:rsid w:val="009215B8"/>
    <w:rsid w:val="009268C6"/>
    <w:rsid w:val="00927959"/>
    <w:rsid w:val="009327FC"/>
    <w:rsid w:val="00932842"/>
    <w:rsid w:val="009330E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70A7C"/>
    <w:rsid w:val="0097246C"/>
    <w:rsid w:val="00976755"/>
    <w:rsid w:val="0097732F"/>
    <w:rsid w:val="009802CE"/>
    <w:rsid w:val="00981443"/>
    <w:rsid w:val="009820D4"/>
    <w:rsid w:val="0098347E"/>
    <w:rsid w:val="00983628"/>
    <w:rsid w:val="0098368B"/>
    <w:rsid w:val="00984E5E"/>
    <w:rsid w:val="009865EC"/>
    <w:rsid w:val="009935A4"/>
    <w:rsid w:val="009963BB"/>
    <w:rsid w:val="009A1383"/>
    <w:rsid w:val="009A308C"/>
    <w:rsid w:val="009A4113"/>
    <w:rsid w:val="009B3AB8"/>
    <w:rsid w:val="009B4380"/>
    <w:rsid w:val="009C2234"/>
    <w:rsid w:val="009C25AD"/>
    <w:rsid w:val="009C470F"/>
    <w:rsid w:val="009C53EA"/>
    <w:rsid w:val="009C66DE"/>
    <w:rsid w:val="009D23D8"/>
    <w:rsid w:val="009D44D2"/>
    <w:rsid w:val="009D4DAF"/>
    <w:rsid w:val="009D56F9"/>
    <w:rsid w:val="009D6FE9"/>
    <w:rsid w:val="009E1754"/>
    <w:rsid w:val="009E1AA5"/>
    <w:rsid w:val="009E2F87"/>
    <w:rsid w:val="009E35FA"/>
    <w:rsid w:val="009E5ADB"/>
    <w:rsid w:val="009F0C96"/>
    <w:rsid w:val="009F55C4"/>
    <w:rsid w:val="009F6E82"/>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4AD6"/>
    <w:rsid w:val="00A55ADB"/>
    <w:rsid w:val="00A61C47"/>
    <w:rsid w:val="00A6400A"/>
    <w:rsid w:val="00A64031"/>
    <w:rsid w:val="00A70866"/>
    <w:rsid w:val="00A800DB"/>
    <w:rsid w:val="00A80EE3"/>
    <w:rsid w:val="00A81C52"/>
    <w:rsid w:val="00A83F32"/>
    <w:rsid w:val="00A84275"/>
    <w:rsid w:val="00A84BEF"/>
    <w:rsid w:val="00A9121C"/>
    <w:rsid w:val="00A91A5C"/>
    <w:rsid w:val="00A92DD9"/>
    <w:rsid w:val="00A947B4"/>
    <w:rsid w:val="00A95800"/>
    <w:rsid w:val="00A97AEC"/>
    <w:rsid w:val="00AA0E90"/>
    <w:rsid w:val="00AA16A9"/>
    <w:rsid w:val="00AA4EF9"/>
    <w:rsid w:val="00AA588E"/>
    <w:rsid w:val="00AB2D7D"/>
    <w:rsid w:val="00AB622C"/>
    <w:rsid w:val="00AB7484"/>
    <w:rsid w:val="00AB7922"/>
    <w:rsid w:val="00AB7E58"/>
    <w:rsid w:val="00AC5268"/>
    <w:rsid w:val="00AC68DA"/>
    <w:rsid w:val="00AD0103"/>
    <w:rsid w:val="00AD48F9"/>
    <w:rsid w:val="00AD5708"/>
    <w:rsid w:val="00AD5B78"/>
    <w:rsid w:val="00AD6AB3"/>
    <w:rsid w:val="00AE1BF0"/>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51FB"/>
    <w:rsid w:val="00B9530B"/>
    <w:rsid w:val="00B960AA"/>
    <w:rsid w:val="00B96435"/>
    <w:rsid w:val="00B9772B"/>
    <w:rsid w:val="00BA1E9F"/>
    <w:rsid w:val="00BA2C91"/>
    <w:rsid w:val="00BA5D01"/>
    <w:rsid w:val="00BA6EEF"/>
    <w:rsid w:val="00BA78B7"/>
    <w:rsid w:val="00BB0C23"/>
    <w:rsid w:val="00BB3938"/>
    <w:rsid w:val="00BB607B"/>
    <w:rsid w:val="00BB7D82"/>
    <w:rsid w:val="00BC3373"/>
    <w:rsid w:val="00BC6BD6"/>
    <w:rsid w:val="00BC7B53"/>
    <w:rsid w:val="00BD4296"/>
    <w:rsid w:val="00BE5BB5"/>
    <w:rsid w:val="00BE7EE7"/>
    <w:rsid w:val="00BF06C8"/>
    <w:rsid w:val="00BF141A"/>
    <w:rsid w:val="00BF60EE"/>
    <w:rsid w:val="00C028A3"/>
    <w:rsid w:val="00C0362D"/>
    <w:rsid w:val="00C03903"/>
    <w:rsid w:val="00C04C7D"/>
    <w:rsid w:val="00C04F8C"/>
    <w:rsid w:val="00C05453"/>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07B8"/>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20205"/>
    <w:rsid w:val="00D22A98"/>
    <w:rsid w:val="00D233D0"/>
    <w:rsid w:val="00D23917"/>
    <w:rsid w:val="00D23E98"/>
    <w:rsid w:val="00D24862"/>
    <w:rsid w:val="00D27BBF"/>
    <w:rsid w:val="00D30D60"/>
    <w:rsid w:val="00D31DD2"/>
    <w:rsid w:val="00D322F8"/>
    <w:rsid w:val="00D36FA3"/>
    <w:rsid w:val="00D419AF"/>
    <w:rsid w:val="00D42925"/>
    <w:rsid w:val="00D445A1"/>
    <w:rsid w:val="00D44DED"/>
    <w:rsid w:val="00D463DE"/>
    <w:rsid w:val="00D46792"/>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4990"/>
    <w:rsid w:val="00DA5493"/>
    <w:rsid w:val="00DA6949"/>
    <w:rsid w:val="00DA7D66"/>
    <w:rsid w:val="00DC205B"/>
    <w:rsid w:val="00DC2255"/>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7211"/>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5D06"/>
    <w:rsid w:val="00EA7E12"/>
    <w:rsid w:val="00EB185E"/>
    <w:rsid w:val="00EB75A9"/>
    <w:rsid w:val="00EB7724"/>
    <w:rsid w:val="00EB7AB0"/>
    <w:rsid w:val="00EC1496"/>
    <w:rsid w:val="00EC1FB5"/>
    <w:rsid w:val="00EC242A"/>
    <w:rsid w:val="00EC4A5E"/>
    <w:rsid w:val="00EC74F5"/>
    <w:rsid w:val="00ED1EC3"/>
    <w:rsid w:val="00ED3D27"/>
    <w:rsid w:val="00ED3D99"/>
    <w:rsid w:val="00ED50F2"/>
    <w:rsid w:val="00ED5F29"/>
    <w:rsid w:val="00EE391A"/>
    <w:rsid w:val="00EE44B0"/>
    <w:rsid w:val="00EF1F96"/>
    <w:rsid w:val="00EF3D50"/>
    <w:rsid w:val="00F01889"/>
    <w:rsid w:val="00F03528"/>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2363"/>
    <w:rsid w:val="00FA3FC4"/>
    <w:rsid w:val="00FA7B08"/>
    <w:rsid w:val="00FB08CD"/>
    <w:rsid w:val="00FB1600"/>
    <w:rsid w:val="00FB35E5"/>
    <w:rsid w:val="00FB44F3"/>
    <w:rsid w:val="00FB49CC"/>
    <w:rsid w:val="00FB5049"/>
    <w:rsid w:val="00FB6ACC"/>
    <w:rsid w:val="00FC1E81"/>
    <w:rsid w:val="00FC575F"/>
    <w:rsid w:val="00FD0BB8"/>
    <w:rsid w:val="00FD265C"/>
    <w:rsid w:val="00FD31D5"/>
    <w:rsid w:val="00FD466C"/>
    <w:rsid w:val="00FD51A1"/>
    <w:rsid w:val="00FE5327"/>
    <w:rsid w:val="00FF6C92"/>
    <w:rsid w:val="00FF6DC3"/>
    <w:rsid w:val="00FF7662"/>
    <w:rsid w:val="00FF7E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C6B18-810C-4542-B9D7-A5717F952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09F7C-D322-462C-8DAF-21B1A62E4A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B44AF1-B4AE-4678-9472-1D9A23CBD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868</Words>
  <Characters>4778</Characters>
  <Application>Microsoft Macintosh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5635</CharactersWithSpaces>
  <SharedDoc>false</SharedDoc>
  <HLinks>
    <vt:vector size="6" baseType="variant">
      <vt:variant>
        <vt:i4>6029406</vt:i4>
      </vt:variant>
      <vt:variant>
        <vt:i4>0</vt:i4>
      </vt:variant>
      <vt:variant>
        <vt:i4>0</vt:i4>
      </vt:variant>
      <vt:variant>
        <vt:i4>5</vt:i4>
      </vt:variant>
      <vt:variant>
        <vt:lpwstr>http://www.tunjuelito.gov.co/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2023-03-17T17:08:00Z</dcterms:created>
  <dcterms:modified xsi:type="dcterms:W3CDTF">2023-04-25T22:42:00Z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